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24B86" w14:textId="77777777" w:rsidR="005E6F23" w:rsidRDefault="005E6F23" w:rsidP="005E6F23">
      <w:pPr>
        <w:jc w:val="center"/>
        <w:rPr>
          <w:rStyle w:val="fontstyle01"/>
          <w:rFonts w:ascii="Calibri" w:hAnsi="Calibri" w:cs="Calibri"/>
          <w:color w:val="000000" w:themeColor="text1"/>
          <w:sz w:val="24"/>
          <w:szCs w:val="24"/>
        </w:rPr>
      </w:pPr>
    </w:p>
    <w:p w14:paraId="5B07C662" w14:textId="6720DA44" w:rsidR="002C5D35" w:rsidRDefault="002C5D35" w:rsidP="005E6F23">
      <w:pPr>
        <w:jc w:val="center"/>
        <w:rPr>
          <w:rStyle w:val="fontstyle01"/>
          <w:rFonts w:ascii="Calibri" w:hAnsi="Calibri" w:cs="Calibri"/>
          <w:color w:val="000000" w:themeColor="text1"/>
          <w:sz w:val="24"/>
          <w:szCs w:val="24"/>
        </w:rPr>
      </w:pPr>
      <w:r w:rsidRPr="004E6B3D">
        <w:rPr>
          <w:rStyle w:val="fontstyle01"/>
          <w:rFonts w:ascii="Calibri" w:hAnsi="Calibri" w:cs="Calibri"/>
          <w:color w:val="000000" w:themeColor="text1"/>
          <w:sz w:val="24"/>
          <w:szCs w:val="24"/>
        </w:rPr>
        <w:t>DECLARAÇÃO DE</w:t>
      </w:r>
      <w:r w:rsidR="005E6F23" w:rsidRPr="005E6F23">
        <w:rPr>
          <w:rStyle w:val="fontstyle01"/>
          <w:rFonts w:ascii="Calibri" w:hAnsi="Calibri" w:cs="Calibri"/>
          <w:color w:val="000000" w:themeColor="text1"/>
          <w:sz w:val="24"/>
          <w:szCs w:val="24"/>
        </w:rPr>
        <w:t xml:space="preserve"> INEXISTÊNCIA DE FATO</w:t>
      </w:r>
      <w:r w:rsidR="005E6F23">
        <w:rPr>
          <w:rStyle w:val="fontstyle01"/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E6F23" w:rsidRPr="005E6F23">
        <w:rPr>
          <w:rStyle w:val="fontstyle01"/>
          <w:rFonts w:ascii="Calibri" w:hAnsi="Calibri" w:cs="Calibri"/>
          <w:color w:val="000000" w:themeColor="text1"/>
          <w:sz w:val="24"/>
          <w:szCs w:val="24"/>
        </w:rPr>
        <w:t>SUPERVENIENTE</w:t>
      </w:r>
    </w:p>
    <w:p w14:paraId="4DBFC764" w14:textId="77777777" w:rsidR="005E6F23" w:rsidRPr="004E6B3D" w:rsidRDefault="005E6F23" w:rsidP="005E6F23">
      <w:pPr>
        <w:spacing w:line="480" w:lineRule="auto"/>
        <w:jc w:val="center"/>
        <w:rPr>
          <w:rStyle w:val="fontstyle01"/>
          <w:rFonts w:ascii="Calibri" w:hAnsi="Calibri" w:cs="Calibri"/>
          <w:color w:val="000000" w:themeColor="text1"/>
          <w:sz w:val="24"/>
          <w:szCs w:val="24"/>
        </w:rPr>
      </w:pPr>
    </w:p>
    <w:p w14:paraId="7BAE70DB" w14:textId="54381124" w:rsidR="002C5D35" w:rsidRPr="00AE2F4C" w:rsidRDefault="005E6F23" w:rsidP="0031453C">
      <w:pPr>
        <w:spacing w:line="480" w:lineRule="auto"/>
        <w:jc w:val="both"/>
        <w:rPr>
          <w:rStyle w:val="fontstyle31"/>
          <w:rFonts w:ascii="Calibri" w:hAnsi="Calibri" w:cs="Calibri"/>
          <w:color w:val="000000" w:themeColor="text1"/>
        </w:rPr>
      </w:pPr>
      <w:r w:rsidRPr="005E6F23">
        <w:rPr>
          <w:rStyle w:val="fontstyle21"/>
          <w:rFonts w:ascii="Calibri" w:hAnsi="Calibri" w:cs="Calibri"/>
          <w:color w:val="000000" w:themeColor="text1"/>
        </w:rPr>
        <w:t xml:space="preserve">Para fins de participação na licitação </w:t>
      </w:r>
      <w:r>
        <w:rPr>
          <w:rStyle w:val="fontstyle21"/>
          <w:rFonts w:ascii="Calibri" w:hAnsi="Calibri" w:cs="Calibri"/>
          <w:color w:val="000000" w:themeColor="text1"/>
        </w:rPr>
        <w:t xml:space="preserve">de modalidade de </w:t>
      </w:r>
      <w:r w:rsidRPr="0031453C">
        <w:rPr>
          <w:rStyle w:val="fontstyle21"/>
          <w:rFonts w:ascii="Calibri" w:hAnsi="Calibri" w:cs="Calibri"/>
          <w:color w:val="FF0000"/>
        </w:rPr>
        <w:t>Pregão Eletrônico SRP nº 09/2019</w:t>
      </w:r>
      <w:r>
        <w:rPr>
          <w:rStyle w:val="fontstyle21"/>
          <w:rFonts w:ascii="Calibri" w:hAnsi="Calibri" w:cs="Calibri"/>
          <w:color w:val="000000" w:themeColor="text1"/>
        </w:rPr>
        <w:t>, a</w:t>
      </w:r>
      <w:r w:rsidR="002C5D35" w:rsidRPr="00AE2F4C">
        <w:rPr>
          <w:rStyle w:val="fontstyle21"/>
          <w:rFonts w:ascii="Calibri" w:hAnsi="Calibri" w:cs="Calibri"/>
          <w:color w:val="000000" w:themeColor="text1"/>
        </w:rPr>
        <w:t xml:space="preserve"> empresa </w:t>
      </w:r>
      <w:r w:rsidR="0031453C">
        <w:rPr>
          <w:rStyle w:val="fontstyle21"/>
          <w:rFonts w:ascii="Calibri" w:hAnsi="Calibri" w:cs="Calibri"/>
          <w:color w:val="000000" w:themeColor="text1"/>
        </w:rPr>
        <w:t>XXXXXX</w:t>
      </w:r>
      <w:r w:rsidR="002C5D35" w:rsidRPr="00AE2F4C">
        <w:rPr>
          <w:rStyle w:val="fontstyle21"/>
          <w:rFonts w:ascii="Calibri" w:hAnsi="Calibri" w:cs="Calibri"/>
          <w:color w:val="000000" w:themeColor="text1"/>
        </w:rPr>
        <w:t xml:space="preserve"> ELETRÔNICA LTDA- EPP, </w:t>
      </w:r>
      <w:r w:rsidR="002C5D35" w:rsidRPr="00AE2F4C">
        <w:rPr>
          <w:rStyle w:val="fontstyle31"/>
          <w:rFonts w:ascii="Calibri" w:hAnsi="Calibri" w:cs="Calibri"/>
          <w:color w:val="000000" w:themeColor="text1"/>
        </w:rPr>
        <w:t>C.N.P.J. n.º 07.</w:t>
      </w:r>
      <w:r w:rsidR="0031453C">
        <w:rPr>
          <w:rStyle w:val="fontstyle31"/>
          <w:rFonts w:ascii="Calibri" w:hAnsi="Calibri" w:cs="Calibri"/>
          <w:color w:val="000000" w:themeColor="text1"/>
        </w:rPr>
        <w:t>xxxxxxx</w:t>
      </w:r>
      <w:r w:rsidR="002C5D35" w:rsidRPr="00AE2F4C">
        <w:rPr>
          <w:rStyle w:val="fontstyle31"/>
          <w:rFonts w:ascii="Calibri" w:hAnsi="Calibri" w:cs="Calibri"/>
          <w:color w:val="000000" w:themeColor="text1"/>
        </w:rPr>
        <w:t xml:space="preserve">.0001-66, com sede na Rua </w:t>
      </w:r>
      <w:proofErr w:type="spellStart"/>
      <w:r w:rsidR="0031453C">
        <w:rPr>
          <w:rStyle w:val="fontstyle31"/>
          <w:rFonts w:ascii="Calibri" w:hAnsi="Calibri" w:cs="Calibri"/>
          <w:color w:val="000000" w:themeColor="text1"/>
        </w:rPr>
        <w:t>xxxxxxxx</w:t>
      </w:r>
      <w:proofErr w:type="spellEnd"/>
      <w:r w:rsidR="002C5D35" w:rsidRPr="00AE2F4C">
        <w:rPr>
          <w:rStyle w:val="fontstyle31"/>
          <w:rFonts w:ascii="Calibri" w:hAnsi="Calibri" w:cs="Calibri"/>
          <w:color w:val="000000" w:themeColor="text1"/>
        </w:rPr>
        <w:t xml:space="preserve">, </w:t>
      </w:r>
      <w:r>
        <w:rPr>
          <w:rStyle w:val="fontstyle31"/>
          <w:rFonts w:ascii="Calibri" w:hAnsi="Calibri" w:cs="Calibri"/>
          <w:color w:val="000000" w:themeColor="text1"/>
        </w:rPr>
        <w:t xml:space="preserve">declara </w:t>
      </w:r>
      <w:r w:rsidRPr="005E6F23">
        <w:rPr>
          <w:rStyle w:val="fontstyle31"/>
          <w:rFonts w:ascii="Calibri" w:hAnsi="Calibri" w:cs="Calibri"/>
          <w:color w:val="000000" w:themeColor="text1"/>
        </w:rPr>
        <w:t>sob as penas da lei, que até a</w:t>
      </w:r>
      <w:r>
        <w:rPr>
          <w:rStyle w:val="fontstyle31"/>
          <w:rFonts w:ascii="Calibri" w:hAnsi="Calibri" w:cs="Calibri"/>
          <w:color w:val="000000" w:themeColor="text1"/>
        </w:rPr>
        <w:t xml:space="preserve"> </w:t>
      </w:r>
      <w:r w:rsidRPr="005E6F23">
        <w:rPr>
          <w:rStyle w:val="fontstyle31"/>
          <w:rFonts w:ascii="Calibri" w:hAnsi="Calibri" w:cs="Calibri"/>
          <w:color w:val="000000" w:themeColor="text1"/>
        </w:rPr>
        <w:t>presente data inexiste(m) fato(s) impeditivo(s) para a sua habilitação no presente</w:t>
      </w:r>
      <w:r>
        <w:rPr>
          <w:rStyle w:val="fontstyle31"/>
          <w:rFonts w:ascii="Calibri" w:hAnsi="Calibri" w:cs="Calibri"/>
          <w:color w:val="000000" w:themeColor="text1"/>
        </w:rPr>
        <w:t xml:space="preserve"> </w:t>
      </w:r>
      <w:r w:rsidRPr="005E6F23">
        <w:rPr>
          <w:rStyle w:val="fontstyle31"/>
          <w:rFonts w:ascii="Calibri" w:hAnsi="Calibri" w:cs="Calibri"/>
          <w:color w:val="000000" w:themeColor="text1"/>
        </w:rPr>
        <w:t>processo licitatório, estando ciente da obrigatoriedade de declarar ocorrências</w:t>
      </w:r>
      <w:r>
        <w:rPr>
          <w:rStyle w:val="fontstyle31"/>
          <w:rFonts w:ascii="Calibri" w:hAnsi="Calibri" w:cs="Calibri"/>
          <w:color w:val="000000" w:themeColor="text1"/>
        </w:rPr>
        <w:t xml:space="preserve"> </w:t>
      </w:r>
      <w:r w:rsidRPr="005E6F23">
        <w:rPr>
          <w:rStyle w:val="fontstyle31"/>
          <w:rFonts w:ascii="Calibri" w:hAnsi="Calibri" w:cs="Calibri"/>
          <w:color w:val="000000" w:themeColor="text1"/>
        </w:rPr>
        <w:t>posteriores.</w:t>
      </w:r>
    </w:p>
    <w:p w14:paraId="3C4729EA" w14:textId="77777777" w:rsidR="002C5D35" w:rsidRDefault="002C5D35" w:rsidP="00E031F6">
      <w:pPr>
        <w:jc w:val="center"/>
        <w:rPr>
          <w:rFonts w:cstheme="minorHAnsi"/>
          <w:color w:val="000000"/>
          <w:sz w:val="20"/>
          <w:szCs w:val="24"/>
        </w:rPr>
      </w:pPr>
    </w:p>
    <w:p w14:paraId="6EC86BC0" w14:textId="79DECA68" w:rsidR="00E031F6" w:rsidRPr="00023BC9" w:rsidRDefault="00E031F6" w:rsidP="00E031F6">
      <w:pPr>
        <w:jc w:val="center"/>
        <w:rPr>
          <w:rFonts w:cstheme="minorHAnsi"/>
          <w:color w:val="000000"/>
          <w:sz w:val="20"/>
          <w:szCs w:val="24"/>
        </w:rPr>
      </w:pPr>
      <w:r>
        <w:rPr>
          <w:rFonts w:cstheme="minorHAnsi"/>
          <w:color w:val="000000"/>
          <w:sz w:val="20"/>
          <w:szCs w:val="24"/>
        </w:rPr>
        <w:t xml:space="preserve">Hortolândia – SP, </w:t>
      </w:r>
      <w:r w:rsidR="005E6F23">
        <w:rPr>
          <w:rFonts w:cstheme="minorHAnsi"/>
          <w:color w:val="000000"/>
          <w:sz w:val="20"/>
          <w:szCs w:val="24"/>
        </w:rPr>
        <w:t>10</w:t>
      </w:r>
      <w:r>
        <w:rPr>
          <w:rFonts w:cstheme="minorHAnsi"/>
          <w:color w:val="000000"/>
          <w:sz w:val="20"/>
          <w:szCs w:val="24"/>
        </w:rPr>
        <w:t xml:space="preserve"> de </w:t>
      </w:r>
      <w:r w:rsidR="005E6F23">
        <w:rPr>
          <w:rFonts w:cstheme="minorHAnsi"/>
          <w:color w:val="000000"/>
          <w:sz w:val="20"/>
          <w:szCs w:val="24"/>
        </w:rPr>
        <w:t>dezembro</w:t>
      </w:r>
      <w:r>
        <w:rPr>
          <w:rFonts w:cstheme="minorHAnsi"/>
          <w:color w:val="000000"/>
          <w:sz w:val="20"/>
          <w:szCs w:val="24"/>
        </w:rPr>
        <w:t xml:space="preserve"> de 2019.</w:t>
      </w:r>
    </w:p>
    <w:p w14:paraId="74A64E6C" w14:textId="05F671D7" w:rsidR="00180F34" w:rsidRP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2B1B6FC9" w14:textId="77777777" w:rsidR="00180F34" w:rsidRP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569C30E2" w14:textId="1E0975A7" w:rsidR="00180F34" w:rsidRPr="003710B7" w:rsidRDefault="00180F34" w:rsidP="00180F34">
      <w:pPr>
        <w:spacing w:after="0"/>
        <w:jc w:val="center"/>
        <w:rPr>
          <w:rFonts w:cstheme="minorHAnsi"/>
          <w:b/>
        </w:rPr>
      </w:pPr>
      <w:r w:rsidRPr="003710B7">
        <w:rPr>
          <w:rFonts w:cstheme="minorHAnsi"/>
          <w:b/>
        </w:rPr>
        <w:t xml:space="preserve">BRUNO </w:t>
      </w:r>
      <w:proofErr w:type="spellStart"/>
      <w:r w:rsidR="0031453C">
        <w:rPr>
          <w:rFonts w:cstheme="minorHAnsi"/>
          <w:b/>
        </w:rPr>
        <w:t>xxxxxxx</w:t>
      </w:r>
      <w:proofErr w:type="spellEnd"/>
    </w:p>
    <w:p w14:paraId="410C3727" w14:textId="6CFE951F" w:rsidR="00180F34" w:rsidRPr="003710B7" w:rsidRDefault="0031453C" w:rsidP="00180F34">
      <w:pPr>
        <w:spacing w:after="0"/>
        <w:jc w:val="center"/>
        <w:rPr>
          <w:rFonts w:cstheme="minorHAnsi"/>
        </w:rPr>
      </w:pPr>
      <w:r>
        <w:rPr>
          <w:rFonts w:cstheme="minorHAnsi"/>
        </w:rPr>
        <w:t xml:space="preserve">Representante legal ou </w:t>
      </w:r>
      <w:r w:rsidR="00180F34" w:rsidRPr="003710B7">
        <w:rPr>
          <w:rFonts w:cstheme="minorHAnsi"/>
        </w:rPr>
        <w:t>Procurador Legal</w:t>
      </w:r>
    </w:p>
    <w:p w14:paraId="0CAC9FF9" w14:textId="4B4D88D5" w:rsidR="00180F34" w:rsidRPr="003710B7" w:rsidRDefault="00180F34" w:rsidP="00180F34">
      <w:pPr>
        <w:spacing w:after="0"/>
        <w:jc w:val="center"/>
        <w:rPr>
          <w:rFonts w:cstheme="minorHAnsi"/>
        </w:rPr>
      </w:pPr>
      <w:r w:rsidRPr="003710B7">
        <w:rPr>
          <w:rFonts w:cstheme="minorHAnsi"/>
        </w:rPr>
        <w:t>CPF 381.</w:t>
      </w:r>
      <w:r w:rsidR="0031453C">
        <w:rPr>
          <w:rFonts w:cstheme="minorHAnsi"/>
        </w:rPr>
        <w:t>xxxxxxxx</w:t>
      </w:r>
    </w:p>
    <w:p w14:paraId="5581CDE6" w14:textId="63F34C6C" w:rsidR="00180F34" w:rsidRPr="003710B7" w:rsidRDefault="00180F34" w:rsidP="00180F34">
      <w:pPr>
        <w:spacing w:after="0"/>
        <w:jc w:val="center"/>
        <w:rPr>
          <w:rFonts w:cstheme="minorHAnsi"/>
        </w:rPr>
      </w:pPr>
      <w:r w:rsidRPr="003710B7">
        <w:rPr>
          <w:rFonts w:cstheme="minorHAnsi"/>
        </w:rPr>
        <w:t xml:space="preserve">RG </w:t>
      </w:r>
      <w:proofErr w:type="gramStart"/>
      <w:r w:rsidRPr="003710B7">
        <w:rPr>
          <w:rFonts w:cstheme="minorHAnsi"/>
        </w:rPr>
        <w:t>46.</w:t>
      </w:r>
      <w:r w:rsidR="0031453C">
        <w:rPr>
          <w:rFonts w:cstheme="minorHAnsi"/>
        </w:rPr>
        <w:t>xxxxxxx</w:t>
      </w:r>
      <w:proofErr w:type="gramEnd"/>
    </w:p>
    <w:p w14:paraId="6FC4E477" w14:textId="1022AD52" w:rsidR="00180F34" w:rsidRDefault="00180F34" w:rsidP="00180F34">
      <w:pPr>
        <w:jc w:val="both"/>
        <w:rPr>
          <w:rFonts w:cstheme="minorHAnsi"/>
          <w:sz w:val="24"/>
          <w:szCs w:val="24"/>
        </w:rPr>
      </w:pPr>
    </w:p>
    <w:p w14:paraId="1D5FDCB6" w14:textId="01A2F542" w:rsidR="00D05823" w:rsidRPr="00D05823" w:rsidRDefault="00D05823" w:rsidP="00D05823">
      <w:pPr>
        <w:rPr>
          <w:rFonts w:cstheme="minorHAnsi"/>
          <w:sz w:val="24"/>
          <w:szCs w:val="24"/>
        </w:rPr>
      </w:pPr>
    </w:p>
    <w:p w14:paraId="63A78EDC" w14:textId="77777777" w:rsidR="00D05823" w:rsidRPr="00D05823" w:rsidRDefault="00D05823" w:rsidP="00D05823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sectPr w:rsidR="00D05823" w:rsidRPr="00D05823" w:rsidSect="00D05823">
      <w:headerReference w:type="default" r:id="rId8"/>
      <w:pgSz w:w="11906" w:h="16838"/>
      <w:pgMar w:top="654" w:right="1133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02D61" w14:textId="77777777" w:rsidR="0053258A" w:rsidRDefault="0053258A" w:rsidP="00442BB7">
      <w:pPr>
        <w:spacing w:after="0" w:line="240" w:lineRule="auto"/>
      </w:pPr>
      <w:r>
        <w:separator/>
      </w:r>
    </w:p>
  </w:endnote>
  <w:endnote w:type="continuationSeparator" w:id="0">
    <w:p w14:paraId="7F85592F" w14:textId="77777777" w:rsidR="0053258A" w:rsidRDefault="0053258A" w:rsidP="0044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08278" w14:textId="77777777" w:rsidR="0053258A" w:rsidRDefault="0053258A" w:rsidP="00442BB7">
      <w:pPr>
        <w:spacing w:after="0" w:line="240" w:lineRule="auto"/>
      </w:pPr>
      <w:r>
        <w:separator/>
      </w:r>
    </w:p>
  </w:footnote>
  <w:footnote w:type="continuationSeparator" w:id="0">
    <w:p w14:paraId="59A74A8B" w14:textId="77777777" w:rsidR="0053258A" w:rsidRDefault="0053258A" w:rsidP="0044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AEC69" w14:textId="4D5C17A0" w:rsidR="00D05823" w:rsidRDefault="0031453C" w:rsidP="00D05823">
    <w:pPr>
      <w:pStyle w:val="Cabealho"/>
      <w:ind w:left="4536"/>
    </w:pPr>
    <w:r>
      <w:t>LOGO E NOME DA EMPRESA + CNPJ</w:t>
    </w:r>
  </w:p>
  <w:p w14:paraId="0DACB305" w14:textId="77777777" w:rsidR="00D05823" w:rsidRDefault="00D05823" w:rsidP="00D05823">
    <w:pPr>
      <w:pStyle w:val="Cabealho"/>
      <w:ind w:left="4536"/>
    </w:pPr>
  </w:p>
  <w:p w14:paraId="0FD368E6" w14:textId="3FB2FA1F" w:rsidR="009A71DD" w:rsidRDefault="009A71DD" w:rsidP="00D05823">
    <w:pPr>
      <w:pStyle w:val="Cabealho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BB7"/>
    <w:rsid w:val="00023BC9"/>
    <w:rsid w:val="0012218F"/>
    <w:rsid w:val="00176FE8"/>
    <w:rsid w:val="00180F34"/>
    <w:rsid w:val="001A3E2C"/>
    <w:rsid w:val="002542FC"/>
    <w:rsid w:val="002A3854"/>
    <w:rsid w:val="002C5D35"/>
    <w:rsid w:val="0031453C"/>
    <w:rsid w:val="003457B2"/>
    <w:rsid w:val="003710B7"/>
    <w:rsid w:val="003A4AA9"/>
    <w:rsid w:val="003E2C95"/>
    <w:rsid w:val="00442BB7"/>
    <w:rsid w:val="0053258A"/>
    <w:rsid w:val="005717A8"/>
    <w:rsid w:val="005E6F23"/>
    <w:rsid w:val="006C56DC"/>
    <w:rsid w:val="006D284E"/>
    <w:rsid w:val="007656A9"/>
    <w:rsid w:val="0086625A"/>
    <w:rsid w:val="009A71DD"/>
    <w:rsid w:val="009F2599"/>
    <w:rsid w:val="00A86BE4"/>
    <w:rsid w:val="00B070D3"/>
    <w:rsid w:val="00B67DFE"/>
    <w:rsid w:val="00BA184E"/>
    <w:rsid w:val="00C64600"/>
    <w:rsid w:val="00D05823"/>
    <w:rsid w:val="00DE7514"/>
    <w:rsid w:val="00DF140A"/>
    <w:rsid w:val="00E031F6"/>
    <w:rsid w:val="00F5037C"/>
    <w:rsid w:val="00F6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BBE36"/>
  <w15:docId w15:val="{54159118-41DD-487D-B349-38CC2B2B3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6062B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2B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2BB7"/>
  </w:style>
  <w:style w:type="paragraph" w:styleId="Rodap">
    <w:name w:val="footer"/>
    <w:basedOn w:val="Normal"/>
    <w:link w:val="RodapChar"/>
    <w:uiPriority w:val="99"/>
    <w:unhideWhenUsed/>
    <w:rsid w:val="00442B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42BB7"/>
  </w:style>
  <w:style w:type="paragraph" w:styleId="PargrafodaLista">
    <w:name w:val="List Paragraph"/>
    <w:basedOn w:val="Normal"/>
    <w:uiPriority w:val="34"/>
    <w:qFormat/>
    <w:rsid w:val="009A71D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86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6BE4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F6062B"/>
    <w:rPr>
      <w:rFonts w:ascii="Times New Roman" w:eastAsia="Times New Roman" w:hAnsi="Times New Roman" w:cs="Times New Roman"/>
      <w:b/>
      <w:sz w:val="26"/>
      <w:szCs w:val="24"/>
      <w:lang w:eastAsia="ar-SA"/>
    </w:rPr>
  </w:style>
  <w:style w:type="paragraph" w:styleId="Corpodetexto">
    <w:name w:val="Body Text"/>
    <w:basedOn w:val="Normal"/>
    <w:link w:val="CorpodetextoChar"/>
    <w:rsid w:val="00F6062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F6062B"/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customStyle="1" w:styleId="Corpodetexto31">
    <w:name w:val="Corpo de texto 31"/>
    <w:basedOn w:val="Normal"/>
    <w:rsid w:val="00F6062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fontstyle01">
    <w:name w:val="fontstyle01"/>
    <w:basedOn w:val="Fontepargpadro"/>
    <w:rsid w:val="00180F34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tex3">
    <w:name w:val="tex3"/>
    <w:basedOn w:val="Fontepargpadro"/>
    <w:rsid w:val="007656A9"/>
  </w:style>
  <w:style w:type="character" w:customStyle="1" w:styleId="fontstyle21">
    <w:name w:val="fontstyle21"/>
    <w:basedOn w:val="Fontepargpadro"/>
    <w:rsid w:val="002C5D35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C5D35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25A9E-6671-40E8-82A0-BCE9417F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Camargo</dc:creator>
  <cp:lastModifiedBy>Bruno Garcia</cp:lastModifiedBy>
  <cp:revision>2</cp:revision>
  <cp:lastPrinted>2019-10-14T14:08:00Z</cp:lastPrinted>
  <dcterms:created xsi:type="dcterms:W3CDTF">2020-05-29T20:33:00Z</dcterms:created>
  <dcterms:modified xsi:type="dcterms:W3CDTF">2020-05-29T20:33:00Z</dcterms:modified>
</cp:coreProperties>
</file>